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A89B" w14:textId="313BA876" w:rsidR="006E4496" w:rsidRPr="00811DD3" w:rsidRDefault="00317E71" w:rsidP="00FC4707">
      <w:pPr>
        <w:pStyle w:val="Ttulo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4FBAEEF1" w:rsidR="006E4496" w:rsidRPr="00811DD3" w:rsidRDefault="00366A13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SUPERINTENDÊNCIA DE OPERAÇÕES E MANUTENÇÃO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66A815AB" w:rsidR="00811DD3" w:rsidRPr="00FC4707" w:rsidRDefault="00811DD3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XII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3A7669E4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</w:t>
      </w:r>
      <w:r w:rsidR="00CA16DA">
        <w:rPr>
          <w:rFonts w:asciiTheme="minorHAnsi" w:hAnsiTheme="minorHAnsi" w:cstheme="minorHAnsi"/>
          <w:sz w:val="22"/>
          <w:szCs w:val="22"/>
        </w:rPr>
        <w:t xml:space="preserve">Endereço Eletrônico ........................................................, telefone (DDD)..................., </w:t>
      </w:r>
      <w:r w:rsidRPr="00FC4707">
        <w:rPr>
          <w:rFonts w:asciiTheme="minorHAnsi" w:hAnsiTheme="minorHAnsi" w:cstheme="minorHAnsi"/>
          <w:sz w:val="22"/>
          <w:szCs w:val="22"/>
        </w:rPr>
        <w:t xml:space="preserve">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6EB3FF5E" w:rsidR="00FC4707" w:rsidRPr="00FC4707" w:rsidRDefault="00FC4707" w:rsidP="00FC4707">
      <w:pPr>
        <w:pStyle w:val="Ttulo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Niterói, __ de _______ de 202</w:t>
      </w:r>
      <w:r w:rsidR="00366A13">
        <w:rPr>
          <w:rFonts w:asciiTheme="minorHAnsi" w:hAnsiTheme="minorHAnsi" w:cstheme="minorHAnsi"/>
          <w:sz w:val="22"/>
          <w:szCs w:val="22"/>
        </w:rPr>
        <w:t>5</w:t>
      </w:r>
      <w:r w:rsidRPr="00FC4707">
        <w:rPr>
          <w:rFonts w:asciiTheme="minorHAnsi" w:hAnsiTheme="minorHAnsi" w:cstheme="minorHAnsi"/>
          <w:sz w:val="22"/>
          <w:szCs w:val="22"/>
        </w:rPr>
        <w:t>.</w:t>
      </w:r>
    </w:p>
    <w:p w14:paraId="72C4C09F" w14:textId="0D692339" w:rsidR="00FC4707" w:rsidRPr="00FC4707" w:rsidRDefault="00FC4707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 w14:textId="5E9C0423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8221" w14:textId="77777777" w:rsidR="00C6382D" w:rsidRDefault="00C6382D" w:rsidP="00195787">
      <w:r>
        <w:separator/>
      </w:r>
    </w:p>
  </w:endnote>
  <w:endnote w:type="continuationSeparator" w:id="0">
    <w:p w14:paraId="691DA0E3" w14:textId="77777777" w:rsidR="00C6382D" w:rsidRDefault="00C6382D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2FE7BF2F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FC4707">
      <w:rPr>
        <w:sz w:val="12"/>
        <w:szCs w:val="12"/>
      </w:rPr>
      <w:t>XII</w:t>
    </w:r>
    <w:r>
      <w:rPr>
        <w:sz w:val="12"/>
        <w:szCs w:val="12"/>
      </w:rPr>
      <w:t xml:space="preserve"> – Modelo de </w:t>
    </w:r>
    <w:r w:rsidR="00FC4707">
      <w:rPr>
        <w:sz w:val="12"/>
        <w:szCs w:val="12"/>
      </w:rPr>
      <w:t>Termo de Nomeação de Preposto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D9BCF" w14:textId="77777777" w:rsidR="00C6382D" w:rsidRDefault="00C6382D" w:rsidP="00195787">
      <w:r>
        <w:separator/>
      </w:r>
    </w:p>
  </w:footnote>
  <w:footnote w:type="continuationSeparator" w:id="0">
    <w:p w14:paraId="7DD22886" w14:textId="77777777" w:rsidR="00C6382D" w:rsidRDefault="00C6382D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7276" w14:textId="402047A7" w:rsidR="00FC4707" w:rsidRDefault="00000000">
    <w:pPr>
      <w:pStyle w:val="Cabealho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1026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72D8" w14:textId="40734C74" w:rsidR="00317E71" w:rsidRDefault="00000000" w:rsidP="006E4496">
    <w:pPr>
      <w:pStyle w:val="Cabealho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1027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4B749F7B" w:rsidR="00317E71" w:rsidRDefault="00317E71" w:rsidP="007D1562">
    <w:pPr>
      <w:pStyle w:val="Cabealho"/>
      <w:jc w:val="right"/>
    </w:pP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85C5" w14:textId="3DEB6F83" w:rsidR="00FC4707" w:rsidRDefault="00000000">
    <w:pPr>
      <w:pStyle w:val="Cabealho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1025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66A13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363FB"/>
    <w:rsid w:val="0044315D"/>
    <w:rsid w:val="00444406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105E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17C91"/>
    <w:rsid w:val="00A21149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6382D"/>
    <w:rsid w:val="00C7600F"/>
    <w:rsid w:val="00C804D0"/>
    <w:rsid w:val="00CA16DA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07BD1"/>
    <w:rsid w:val="00E1163C"/>
    <w:rsid w:val="00E23909"/>
    <w:rsid w:val="00E23DFE"/>
    <w:rsid w:val="00E44B0C"/>
    <w:rsid w:val="00E51541"/>
    <w:rsid w:val="00E52524"/>
    <w:rsid w:val="00E578A6"/>
    <w:rsid w:val="00E62DCD"/>
    <w:rsid w:val="00E8126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Carlos Ramos</cp:lastModifiedBy>
  <cp:revision>4</cp:revision>
  <cp:lastPrinted>2023-06-29T02:00:00Z</cp:lastPrinted>
  <dcterms:created xsi:type="dcterms:W3CDTF">2023-06-29T02:00:00Z</dcterms:created>
  <dcterms:modified xsi:type="dcterms:W3CDTF">2025-01-23T14:57:00Z</dcterms:modified>
  <dc:language>pt-BR</dc:language>
</cp:coreProperties>
</file>